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C8ACF" w14:textId="77777777" w:rsidR="00760360" w:rsidRPr="00B63CEB" w:rsidRDefault="00760360" w:rsidP="00AD1BF8">
      <w:pPr>
        <w:pStyle w:val="Podtytu"/>
        <w:jc w:val="left"/>
        <w:rPr>
          <w:rFonts w:ascii="Arial Narrow" w:hAnsi="Arial Narrow"/>
          <w:caps/>
          <w:color w:val="000000" w:themeColor="text1"/>
          <w:sz w:val="20"/>
        </w:rPr>
      </w:pPr>
    </w:p>
    <w:p w14:paraId="20B670B2" w14:textId="039CE91E" w:rsidR="00212E42" w:rsidRDefault="00D25CBE" w:rsidP="0030082E">
      <w:pPr>
        <w:suppressAutoHyphens w:val="0"/>
        <w:jc w:val="both"/>
        <w:rPr>
          <w:rFonts w:ascii="Arial Narrow" w:hAnsi="Arial Narrow"/>
          <w:b/>
          <w:bCs/>
          <w:caps/>
          <w:color w:val="000000" w:themeColor="text1"/>
        </w:rPr>
      </w:pPr>
      <w:bookmarkStart w:id="0" w:name="_Toc475515708"/>
      <w:bookmarkEnd w:id="0"/>
      <w:r w:rsidRPr="00212E42">
        <w:rPr>
          <w:rFonts w:ascii="Arial Narrow" w:hAnsi="Arial Narrow"/>
          <w:b/>
          <w:bCs/>
          <w:caps/>
          <w:color w:val="000000" w:themeColor="text1"/>
        </w:rPr>
        <w:t>Załącznik nr 8</w:t>
      </w:r>
      <w:r w:rsidR="008B712B" w:rsidRPr="00212E42">
        <w:rPr>
          <w:rFonts w:ascii="Arial Narrow" w:hAnsi="Arial Narrow"/>
          <w:b/>
          <w:bCs/>
          <w:caps/>
          <w:color w:val="000000" w:themeColor="text1"/>
        </w:rPr>
        <w:t>A</w:t>
      </w:r>
      <w:r w:rsidRPr="00212E42">
        <w:rPr>
          <w:rFonts w:ascii="Arial Narrow" w:hAnsi="Arial Narrow"/>
          <w:b/>
          <w:bCs/>
          <w:caps/>
          <w:color w:val="000000" w:themeColor="text1"/>
        </w:rPr>
        <w:t xml:space="preserve"> do SWZ </w:t>
      </w:r>
    </w:p>
    <w:p w14:paraId="508916B4" w14:textId="6A3224B0" w:rsidR="0030082E" w:rsidRPr="00212E42" w:rsidRDefault="00D25CBE" w:rsidP="0030082E">
      <w:pPr>
        <w:suppressAutoHyphens w:val="0"/>
        <w:jc w:val="both"/>
        <w:rPr>
          <w:rFonts w:ascii="Arial Narrow" w:hAnsi="Arial Narrow"/>
          <w:b/>
          <w:bCs/>
          <w:caps/>
          <w:color w:val="000000" w:themeColor="text1"/>
        </w:rPr>
      </w:pPr>
      <w:r w:rsidRPr="00212E42">
        <w:rPr>
          <w:rFonts w:ascii="Arial Narrow" w:hAnsi="Arial Narrow"/>
          <w:b/>
          <w:bCs/>
          <w:caps/>
          <w:color w:val="000000" w:themeColor="text1"/>
        </w:rPr>
        <w:t xml:space="preserve">Hak laparoskopowy </w:t>
      </w:r>
      <w:r w:rsidR="00223F55" w:rsidRPr="00212E42">
        <w:rPr>
          <w:rFonts w:ascii="Arial Narrow" w:hAnsi="Arial Narrow"/>
          <w:b/>
          <w:bCs/>
          <w:caps/>
          <w:color w:val="000000" w:themeColor="text1"/>
        </w:rPr>
        <w:t>- Blok Operacyjny Oddziałów Zlokalizowanych przy Alei Solidarności 8</w:t>
      </w:r>
      <w:r w:rsidR="001E2398" w:rsidRPr="00212E42">
        <w:rPr>
          <w:rFonts w:ascii="Arial Narrow" w:hAnsi="Arial Narrow"/>
          <w:b/>
          <w:bCs/>
          <w:caps/>
          <w:color w:val="000000" w:themeColor="text1"/>
        </w:rPr>
        <w:t xml:space="preserve"> – 1 SZT.</w:t>
      </w:r>
    </w:p>
    <w:p w14:paraId="580945F8" w14:textId="77777777" w:rsidR="00D25CBE" w:rsidRPr="00B63CEB" w:rsidRDefault="00D25CBE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611"/>
        <w:gridCol w:w="1985"/>
        <w:gridCol w:w="1417"/>
        <w:gridCol w:w="1701"/>
        <w:gridCol w:w="1636"/>
      </w:tblGrid>
      <w:tr w:rsidR="009C3898" w:rsidRPr="00B63CEB" w14:paraId="6D6F7DFD" w14:textId="77777777" w:rsidTr="001E2398">
        <w:trPr>
          <w:cantSplit/>
        </w:trPr>
        <w:tc>
          <w:tcPr>
            <w:tcW w:w="642" w:type="dxa"/>
            <w:shd w:val="clear" w:color="auto" w:fill="D9D9D9"/>
            <w:vAlign w:val="center"/>
          </w:tcPr>
          <w:p w14:paraId="6EBA6293" w14:textId="77777777" w:rsidR="0000765F" w:rsidRPr="00B63CEB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20"/>
              </w:rPr>
            </w:pPr>
            <w:bookmarkStart w:id="1" w:name="_Hlk116971937"/>
          </w:p>
        </w:tc>
        <w:tc>
          <w:tcPr>
            <w:tcW w:w="3611" w:type="dxa"/>
            <w:shd w:val="clear" w:color="auto" w:fill="D9D9D9"/>
            <w:vAlign w:val="center"/>
          </w:tcPr>
          <w:p w14:paraId="7F64A6C5" w14:textId="77777777" w:rsidR="0000765F" w:rsidRPr="00B63CEB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985" w:type="dxa"/>
            <w:shd w:val="clear" w:color="auto" w:fill="E6E6E6"/>
            <w:vAlign w:val="center"/>
          </w:tcPr>
          <w:p w14:paraId="535EE00E" w14:textId="77777777" w:rsidR="0000765F" w:rsidRPr="00B63CEB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417" w:type="dxa"/>
            <w:shd w:val="clear" w:color="auto" w:fill="E6E6E6"/>
            <w:vAlign w:val="center"/>
          </w:tcPr>
          <w:p w14:paraId="79C6691A" w14:textId="77777777" w:rsidR="0000765F" w:rsidRPr="00B63CEB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4BBAF97D" w14:textId="77777777" w:rsidR="0000765F" w:rsidRPr="00B63CEB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636" w:type="dxa"/>
            <w:shd w:val="clear" w:color="auto" w:fill="E6E6E6"/>
            <w:vAlign w:val="center"/>
          </w:tcPr>
          <w:p w14:paraId="5F0211BE" w14:textId="66EB7812" w:rsidR="0000765F" w:rsidRPr="00B63CEB" w:rsidRDefault="007B7874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Parametr równoważny</w:t>
            </w:r>
          </w:p>
        </w:tc>
      </w:tr>
      <w:tr w:rsidR="009C3898" w:rsidRPr="00B63CEB" w14:paraId="075BB5AA" w14:textId="77777777" w:rsidTr="001E239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9413630" w14:textId="77777777" w:rsidR="0000765F" w:rsidRPr="00B63CEB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20"/>
              </w:rPr>
            </w:pPr>
            <w:r w:rsidRPr="00B63CEB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611" w:type="dxa"/>
            <w:vAlign w:val="center"/>
          </w:tcPr>
          <w:p w14:paraId="05C8C335" w14:textId="77777777" w:rsidR="0000765F" w:rsidRPr="00B63CEB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985" w:type="dxa"/>
            <w:vAlign w:val="center"/>
          </w:tcPr>
          <w:p w14:paraId="01F56DB9" w14:textId="77777777" w:rsidR="0000765F" w:rsidRPr="00B63CEB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14:paraId="3F7EFECA" w14:textId="77777777" w:rsidR="0000765F" w:rsidRPr="00B63CEB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1701" w:type="dxa"/>
            <w:vAlign w:val="center"/>
          </w:tcPr>
          <w:p w14:paraId="06016826" w14:textId="77777777" w:rsidR="0000765F" w:rsidRPr="00B63CEB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636" w:type="dxa"/>
            <w:vAlign w:val="center"/>
          </w:tcPr>
          <w:p w14:paraId="7F053F56" w14:textId="77777777" w:rsidR="0000765F" w:rsidRPr="00B63CEB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9C3898" w:rsidRPr="00B63CEB" w14:paraId="2177684D" w14:textId="77777777" w:rsidTr="001E2398">
        <w:trPr>
          <w:cantSplit/>
        </w:trPr>
        <w:tc>
          <w:tcPr>
            <w:tcW w:w="642" w:type="dxa"/>
            <w:shd w:val="clear" w:color="auto" w:fill="D0CECE"/>
            <w:vAlign w:val="center"/>
          </w:tcPr>
          <w:p w14:paraId="6454F221" w14:textId="77777777" w:rsidR="0000765F" w:rsidRPr="00B63CEB" w:rsidRDefault="0000765F" w:rsidP="001212A0">
            <w:pPr>
              <w:suppressAutoHyphens w:val="0"/>
              <w:spacing w:before="120" w:after="120"/>
              <w:ind w:left="360"/>
              <w:jc w:val="center"/>
              <w:rPr>
                <w:rFonts w:ascii="Arial Narrow" w:hAnsi="Arial Narrow"/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shd w:val="clear" w:color="auto" w:fill="D0CECE"/>
          </w:tcPr>
          <w:p w14:paraId="29D9BEBF" w14:textId="0118F07B" w:rsidR="0000765F" w:rsidRPr="00B63CEB" w:rsidRDefault="007B7874" w:rsidP="007B7874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caps/>
                <w:color w:val="000000" w:themeColor="text1"/>
              </w:rPr>
              <w:t>WYMAGANIA OGÓLNE</w:t>
            </w:r>
          </w:p>
        </w:tc>
      </w:tr>
      <w:tr w:rsidR="00D811F8" w:rsidRPr="00B63CEB" w14:paraId="6694C6DE" w14:textId="77777777" w:rsidTr="001E2398">
        <w:trPr>
          <w:cantSplit/>
        </w:trPr>
        <w:tc>
          <w:tcPr>
            <w:tcW w:w="10992" w:type="dxa"/>
            <w:gridSpan w:val="6"/>
            <w:shd w:val="clear" w:color="auto" w:fill="BFBFBF" w:themeFill="background1" w:themeFillShade="BF"/>
            <w:vAlign w:val="center"/>
          </w:tcPr>
          <w:p w14:paraId="28C34758" w14:textId="059AFE74" w:rsidR="00D811F8" w:rsidRPr="00B63CEB" w:rsidRDefault="00D811F8" w:rsidP="00D811F8">
            <w:pPr>
              <w:pStyle w:val="NormalnyWeb"/>
              <w:spacing w:line="276" w:lineRule="auto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811F8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RAMA</w:t>
            </w:r>
          </w:p>
        </w:tc>
      </w:tr>
      <w:tr w:rsidR="00D811F8" w:rsidRPr="00B63CEB" w14:paraId="45C7572B" w14:textId="77777777" w:rsidTr="001E239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19C49CD" w14:textId="77777777" w:rsidR="00D811F8" w:rsidRPr="00B63CEB" w:rsidRDefault="00D811F8" w:rsidP="00D811F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shd w:val="clear" w:color="000000" w:fill="FFFFFF"/>
            <w:vAlign w:val="center"/>
          </w:tcPr>
          <w:p w14:paraId="03C7F00E" w14:textId="55C50F46" w:rsidR="00D811F8" w:rsidRPr="00D811F8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D811F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Uniwersalna Rama o wydłużonym zasięgu do zabiegów laparoskopowych i </w:t>
            </w:r>
            <w:proofErr w:type="spellStart"/>
            <w:r w:rsidRPr="00D811F8">
              <w:rPr>
                <w:rFonts w:ascii="Arial Narrow" w:hAnsi="Arial Narrow" w:cs="Calibri"/>
                <w:color w:val="000000"/>
                <w:sz w:val="20"/>
                <w:szCs w:val="20"/>
              </w:rPr>
              <w:t>robotycznych</w:t>
            </w:r>
            <w:proofErr w:type="spellEnd"/>
            <w:r w:rsidRPr="00D811F8">
              <w:rPr>
                <w:rFonts w:ascii="Arial Narrow" w:hAnsi="Arial Narrow" w:cs="Calibri"/>
                <w:color w:val="000000"/>
                <w:sz w:val="20"/>
                <w:szCs w:val="20"/>
              </w:rPr>
              <w:t>, dwuramienna z możliwością jednoczesnej retrakcji i umocowania optyki (lub innego</w:t>
            </w:r>
            <w:r w:rsidRPr="00D811F8"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  <w:t>narzędzia).Z uniwersalnym uchwytem do mocowana do stołu operacyjnego. Wspornik pionowy o regulowanej wysokości od 5,1 do 40,6cm, śr. 1,59cm. Złącze przegubowe o regulowanym kącie rozwarcia +/- 360º, ramię poziome o średnicy 1,27cm i dł. &gt;48cm. Dwa ramiona giętkie typu Flex-</w:t>
            </w:r>
            <w:proofErr w:type="spellStart"/>
            <w:r w:rsidRPr="00D811F8">
              <w:rPr>
                <w:rFonts w:ascii="Arial Narrow" w:hAnsi="Arial Narrow" w:cs="Calibri"/>
                <w:color w:val="000000"/>
                <w:sz w:val="20"/>
                <w:szCs w:val="20"/>
              </w:rPr>
              <w:t>Arm</w:t>
            </w:r>
            <w:proofErr w:type="spellEnd"/>
            <w:r w:rsidRPr="00D811F8">
              <w:rPr>
                <w:rFonts w:ascii="Arial Narrow" w:hAnsi="Arial Narrow" w:cs="Calibri"/>
                <w:color w:val="000000"/>
                <w:sz w:val="20"/>
                <w:szCs w:val="20"/>
              </w:rPr>
              <w:t>-Plus o dł. 41,9cm, składający się z min. 16 ruchomych modułów  o regulowanej sztywności. Blokowanie wszystkich modułów ramienia giętkiego przy pomocy jednego pokrętła, zakończone uchwytem typu  szybkozłączka heksagonalna z blokadą, umożliwiająca bezpośrednie wpięcie haków Nathansona, szybkozłączek klamrowych i śrubowych do wpięcia optyk, narzędzi oraz pojedynczych haków oraz do wpięcia małych ram typu DynaTrack lub mini-BOOKLER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– 1 szt.</w:t>
            </w:r>
          </w:p>
        </w:tc>
        <w:tc>
          <w:tcPr>
            <w:tcW w:w="1985" w:type="dxa"/>
          </w:tcPr>
          <w:p w14:paraId="2850ED81" w14:textId="7D73B5CD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BC7AE0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3B42BFB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0805E9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38D7B1A8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D811F8" w:rsidRPr="00B63CEB" w14:paraId="1793C5C3" w14:textId="77777777" w:rsidTr="001E239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D99BE46" w14:textId="77777777" w:rsidR="00D811F8" w:rsidRPr="00B63CEB" w:rsidRDefault="00D811F8" w:rsidP="00D811F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center"/>
          </w:tcPr>
          <w:p w14:paraId="1E2558A0" w14:textId="122B2D27" w:rsidR="00D811F8" w:rsidRPr="00D811F8" w:rsidRDefault="00D811F8" w:rsidP="00D811F8">
            <w:pPr>
              <w:pStyle w:val="NormalnyWeb"/>
              <w:spacing w:line="276" w:lineRule="auto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D811F8">
              <w:rPr>
                <w:rFonts w:ascii="Arial Narrow" w:hAnsi="Arial Narrow" w:cs="Calibri"/>
                <w:sz w:val="20"/>
                <w:szCs w:val="20"/>
              </w:rPr>
              <w:t>Złączka stalowa, heksagonalna, uniwersalna, do narzędzi/ optyk o średnicy od 3,5mm do 15mm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– 1 szt.</w:t>
            </w:r>
          </w:p>
        </w:tc>
        <w:tc>
          <w:tcPr>
            <w:tcW w:w="1985" w:type="dxa"/>
          </w:tcPr>
          <w:p w14:paraId="19C5B9C2" w14:textId="1D6FFAC0" w:rsidR="00D811F8" w:rsidRPr="00BC7AE0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C7AE0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17413D4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D298960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D880E26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D811F8" w:rsidRPr="00B63CEB" w14:paraId="52A31541" w14:textId="77777777" w:rsidTr="001E2398">
        <w:trPr>
          <w:cantSplit/>
        </w:trPr>
        <w:tc>
          <w:tcPr>
            <w:tcW w:w="10992" w:type="dxa"/>
            <w:gridSpan w:val="6"/>
            <w:shd w:val="clear" w:color="auto" w:fill="BFBFBF" w:themeFill="background1" w:themeFillShade="BF"/>
            <w:vAlign w:val="center"/>
          </w:tcPr>
          <w:p w14:paraId="5DEFC69B" w14:textId="422FFF53" w:rsidR="00D811F8" w:rsidRPr="00D811F8" w:rsidRDefault="00D811F8" w:rsidP="00D811F8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D811F8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HAKI</w:t>
            </w:r>
          </w:p>
        </w:tc>
      </w:tr>
      <w:tr w:rsidR="00D811F8" w:rsidRPr="00B63CEB" w14:paraId="26B842F5" w14:textId="77777777" w:rsidTr="001E239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B59503C" w14:textId="77777777" w:rsidR="00D811F8" w:rsidRPr="00B63CEB" w:rsidRDefault="00D811F8" w:rsidP="00D811F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center"/>
          </w:tcPr>
          <w:p w14:paraId="5C67FD83" w14:textId="10BB4830" w:rsidR="00D811F8" w:rsidRPr="00D811F8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D811F8">
              <w:rPr>
                <w:rFonts w:ascii="Arial Narrow" w:hAnsi="Arial Narrow" w:cs="Calibri"/>
                <w:color w:val="000000"/>
                <w:sz w:val="20"/>
                <w:szCs w:val="20"/>
              </w:rPr>
              <w:t>Hak Nathansona ROBOTYCZNY średni „M ”- średnica 6,5mm o końcówce wolnej długości 2,5cm, o szerokości pętli haka 5,6cm, głębokości pętli haka 7,9cm, z heksagonalnym przyłączem do szybkozłączki ramienia giętkiego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– 1 szt.</w:t>
            </w:r>
          </w:p>
        </w:tc>
        <w:tc>
          <w:tcPr>
            <w:tcW w:w="1985" w:type="dxa"/>
          </w:tcPr>
          <w:p w14:paraId="1C758433" w14:textId="5B1266F2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BC7AE0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35D6ACC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1D6FEE3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7FFCF7B8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D811F8" w:rsidRPr="00B63CEB" w14:paraId="7E8A2238" w14:textId="77777777" w:rsidTr="001E2398">
        <w:trPr>
          <w:cantSplit/>
        </w:trPr>
        <w:tc>
          <w:tcPr>
            <w:tcW w:w="10992" w:type="dxa"/>
            <w:gridSpan w:val="6"/>
            <w:shd w:val="clear" w:color="auto" w:fill="D9D9D9" w:themeFill="background1" w:themeFillShade="D9"/>
            <w:vAlign w:val="center"/>
          </w:tcPr>
          <w:p w14:paraId="08AA0B8F" w14:textId="36B567F2" w:rsidR="00D811F8" w:rsidRPr="00B63CEB" w:rsidRDefault="00D811F8" w:rsidP="00D811F8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B63CEB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D811F8" w:rsidRPr="00B63CEB" w14:paraId="210B3564" w14:textId="77777777" w:rsidTr="001E2398">
        <w:trPr>
          <w:cantSplit/>
          <w:trHeight w:val="224"/>
        </w:trPr>
        <w:tc>
          <w:tcPr>
            <w:tcW w:w="642" w:type="dxa"/>
            <w:shd w:val="clear" w:color="auto" w:fill="FFFFFF"/>
            <w:vAlign w:val="center"/>
          </w:tcPr>
          <w:p w14:paraId="144FC42B" w14:textId="77777777" w:rsidR="00D811F8" w:rsidRPr="00B63CEB" w:rsidRDefault="00D811F8" w:rsidP="00D811F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center"/>
          </w:tcPr>
          <w:p w14:paraId="532568FB" w14:textId="5CA4EE99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Okres gwarancji min. 24 miesiące</w:t>
            </w:r>
          </w:p>
        </w:tc>
        <w:tc>
          <w:tcPr>
            <w:tcW w:w="1985" w:type="dxa"/>
          </w:tcPr>
          <w:p w14:paraId="5D394A56" w14:textId="5B061C74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9E5A752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50EC12" w14:textId="3EB46A1A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D7D7557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D811F8" w:rsidRPr="00B63CEB" w14:paraId="780B4835" w14:textId="1227A579" w:rsidTr="001E239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1F5BD57" w14:textId="77777777" w:rsidR="00D811F8" w:rsidRPr="00B63CEB" w:rsidRDefault="00D811F8" w:rsidP="00D811F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center"/>
          </w:tcPr>
          <w:p w14:paraId="4B6D5F43" w14:textId="551963CC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985" w:type="dxa"/>
            <w:vAlign w:val="center"/>
          </w:tcPr>
          <w:p w14:paraId="3DEC7112" w14:textId="585D5042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2BAA751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B197DB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11B86B2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D811F8" w:rsidRPr="00B63CEB" w14:paraId="3F0D7409" w14:textId="77777777" w:rsidTr="001E239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F5811AB" w14:textId="77777777" w:rsidR="00D811F8" w:rsidRPr="00B63CEB" w:rsidRDefault="00D811F8" w:rsidP="00D811F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center"/>
          </w:tcPr>
          <w:p w14:paraId="30AAB5F2" w14:textId="4951CB45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985" w:type="dxa"/>
          </w:tcPr>
          <w:p w14:paraId="2012E32D" w14:textId="4A7D83DA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FA1FC28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5356F5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1C3BD956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D811F8" w:rsidRPr="00B63CEB" w14:paraId="38FE1F33" w14:textId="77777777" w:rsidTr="001E239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8F02AA4" w14:textId="77777777" w:rsidR="00D811F8" w:rsidRPr="00B63CEB" w:rsidRDefault="00D811F8" w:rsidP="00D811F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center"/>
          </w:tcPr>
          <w:p w14:paraId="50A08276" w14:textId="218100F5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985" w:type="dxa"/>
          </w:tcPr>
          <w:p w14:paraId="38B9BB24" w14:textId="6145123F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84D187D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B14708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3BFECCA8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D811F8" w:rsidRPr="00B63CEB" w14:paraId="55F7170A" w14:textId="77777777" w:rsidTr="001E239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FFBEF10" w14:textId="77777777" w:rsidR="00D811F8" w:rsidRPr="00B63CEB" w:rsidRDefault="00D811F8" w:rsidP="00D811F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center"/>
          </w:tcPr>
          <w:p w14:paraId="5F0F27EE" w14:textId="0CF0B32D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985" w:type="dxa"/>
          </w:tcPr>
          <w:p w14:paraId="637BBD9C" w14:textId="3FB2B67A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D25F5F2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590A72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76F2A6D4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D811F8" w:rsidRPr="00B63CEB" w14:paraId="53C89380" w14:textId="77777777" w:rsidTr="001E239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C7D2C3E" w14:textId="77777777" w:rsidR="00D811F8" w:rsidRPr="00B63CEB" w:rsidRDefault="00D811F8" w:rsidP="00D811F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center"/>
          </w:tcPr>
          <w:p w14:paraId="19173AE4" w14:textId="530EABB4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985" w:type="dxa"/>
          </w:tcPr>
          <w:p w14:paraId="2B3AF3C1" w14:textId="016ED570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FA5EC10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B5DD716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A114674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D811F8" w:rsidRPr="00B63CEB" w14:paraId="6AA48F34" w14:textId="77777777" w:rsidTr="001E2398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9E69B87" w14:textId="77777777" w:rsidR="00D811F8" w:rsidRPr="00B63CEB" w:rsidRDefault="00D811F8" w:rsidP="00D811F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vAlign w:val="center"/>
          </w:tcPr>
          <w:p w14:paraId="0EE940AB" w14:textId="33046B1B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985" w:type="dxa"/>
          </w:tcPr>
          <w:p w14:paraId="2562A38F" w14:textId="165B1176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4296AB5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3EF7FB7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260360C8" w14:textId="77777777" w:rsidR="00D811F8" w:rsidRPr="00B63CEB" w:rsidRDefault="00D811F8" w:rsidP="00D811F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bookmarkEnd w:id="1"/>
    </w:tbl>
    <w:p w14:paraId="26FC96F6" w14:textId="3EA8ED29" w:rsidR="00591E41" w:rsidRPr="00B63CEB" w:rsidRDefault="00591E41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054E5B7B" w14:textId="2FC6D77C" w:rsidR="00657461" w:rsidRPr="00B63CEB" w:rsidRDefault="00657461" w:rsidP="009A0EC8">
      <w:pPr>
        <w:numPr>
          <w:ilvl w:val="0"/>
          <w:numId w:val="3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 xml:space="preserve">Producent : ...............................................................  </w:t>
      </w:r>
    </w:p>
    <w:p w14:paraId="2A182878" w14:textId="77777777" w:rsidR="00657461" w:rsidRPr="00B63CEB" w:rsidRDefault="00657461" w:rsidP="009A0EC8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7BD55291" w14:textId="77777777" w:rsidR="00657461" w:rsidRPr="00B63CEB" w:rsidRDefault="00657461" w:rsidP="009A0EC8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41CD6FC0" w14:textId="77777777" w:rsidR="00657461" w:rsidRPr="00B63CEB" w:rsidRDefault="00657461" w:rsidP="009A0EC8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0144E1F6" w14:textId="126B3BBF" w:rsidR="00657461" w:rsidRPr="00B63CEB" w:rsidRDefault="00657461" w:rsidP="009A0EC8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B63CEB">
        <w:rPr>
          <w:rFonts w:ascii="Arial Narrow" w:hAnsi="Arial Narrow"/>
          <w:bCs/>
          <w:color w:val="000000" w:themeColor="text1"/>
        </w:rPr>
        <w:t xml:space="preserve">Okres gwarancji wynosi (min. </w:t>
      </w:r>
      <w:r w:rsidR="009F6DF0" w:rsidRPr="00B63CEB">
        <w:rPr>
          <w:rFonts w:ascii="Arial Narrow" w:hAnsi="Arial Narrow"/>
          <w:bCs/>
          <w:color w:val="000000" w:themeColor="text1"/>
        </w:rPr>
        <w:t>24</w:t>
      </w:r>
      <w:r w:rsidRPr="00B63CEB">
        <w:rPr>
          <w:rFonts w:ascii="Arial Narrow" w:hAnsi="Arial Narrow"/>
          <w:bCs/>
          <w:color w:val="000000" w:themeColor="text1"/>
        </w:rPr>
        <w:t xml:space="preserve"> miesiąc</w:t>
      </w:r>
      <w:r w:rsidR="009F6DF0" w:rsidRPr="00B63CEB">
        <w:rPr>
          <w:rFonts w:ascii="Arial Narrow" w:hAnsi="Arial Narrow"/>
          <w:bCs/>
          <w:color w:val="000000" w:themeColor="text1"/>
        </w:rPr>
        <w:t>e</w:t>
      </w:r>
      <w:r w:rsidRPr="00B63CEB">
        <w:rPr>
          <w:rFonts w:ascii="Arial Narrow" w:hAnsi="Arial Narrow"/>
          <w:bCs/>
          <w:color w:val="000000" w:themeColor="text1"/>
        </w:rPr>
        <w:t>) :................ miesiące (słownie: .................................... m-ce) na urządzenia</w:t>
      </w:r>
    </w:p>
    <w:p w14:paraId="4A9D393D" w14:textId="77777777" w:rsidR="00657461" w:rsidRPr="00B63CEB" w:rsidRDefault="00657461" w:rsidP="009A0EC8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B63CEB">
        <w:rPr>
          <w:rFonts w:ascii="Arial Narrow" w:hAnsi="Arial Narrow"/>
          <w:bCs/>
          <w:color w:val="000000" w:themeColor="text1"/>
        </w:rPr>
        <w:t>Oświadczamy, że:</w:t>
      </w:r>
    </w:p>
    <w:p w14:paraId="0CA9ACB6" w14:textId="77777777" w:rsidR="00657461" w:rsidRPr="00B63CEB" w:rsidRDefault="00657461" w:rsidP="009A0EC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64536EFF" w14:textId="77777777" w:rsidR="00657461" w:rsidRPr="00B63CEB" w:rsidRDefault="00657461" w:rsidP="009A0EC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6FD62545" w14:textId="77777777" w:rsidR="00657461" w:rsidRPr="00B63CEB" w:rsidRDefault="00657461" w:rsidP="009A0EC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0560B2D8" w14:textId="77777777" w:rsidR="00657461" w:rsidRPr="00B63CEB" w:rsidRDefault="00657461" w:rsidP="009A0EC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69B9B5CC" w14:textId="77777777" w:rsidR="00657461" w:rsidRPr="00B63CEB" w:rsidRDefault="00657461" w:rsidP="009A0EC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14804F32" w14:textId="77777777" w:rsidR="00657461" w:rsidRPr="00B63CEB" w:rsidRDefault="00657461" w:rsidP="009A0EC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ostatni przegląd w ostatnim miesiącu gwarancji</w:t>
      </w:r>
    </w:p>
    <w:p w14:paraId="196ADCDA" w14:textId="36BFCC41" w:rsidR="00657461" w:rsidRPr="00B63CEB" w:rsidRDefault="00657461" w:rsidP="009A0EC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inne (jeśli</w:t>
      </w:r>
      <w:r w:rsidR="00590733" w:rsidRPr="00B63CEB">
        <w:rPr>
          <w:rFonts w:ascii="Arial Narrow" w:hAnsi="Arial Narrow"/>
          <w:color w:val="000000" w:themeColor="text1"/>
        </w:rPr>
        <w:t xml:space="preserve"> </w:t>
      </w:r>
      <w:r w:rsidRPr="00B63CEB">
        <w:rPr>
          <w:rFonts w:ascii="Arial Narrow" w:hAnsi="Arial Narrow"/>
          <w:color w:val="000000" w:themeColor="text1"/>
        </w:rPr>
        <w:t>dotyczy): ................................................................................................</w:t>
      </w:r>
    </w:p>
    <w:p w14:paraId="34C1905F" w14:textId="77777777" w:rsidR="003F4755" w:rsidRPr="00B63CEB" w:rsidRDefault="003F4755" w:rsidP="00657461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1C5B010C" w14:textId="77777777" w:rsidR="003F4755" w:rsidRPr="00B63CEB" w:rsidRDefault="003F4755" w:rsidP="00D811F8">
      <w:pPr>
        <w:jc w:val="both"/>
        <w:rPr>
          <w:rFonts w:ascii="Arial Narrow" w:hAnsi="Arial Narrow"/>
          <w:color w:val="000000" w:themeColor="text1"/>
        </w:rPr>
      </w:pPr>
    </w:p>
    <w:p w14:paraId="33502103" w14:textId="6A43EC0B" w:rsidR="00657461" w:rsidRPr="00B63CEB" w:rsidRDefault="00657461" w:rsidP="00657461">
      <w:pPr>
        <w:ind w:left="5664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……………………………………………</w:t>
      </w:r>
    </w:p>
    <w:p w14:paraId="240F3DB8" w14:textId="77777777" w:rsidR="00657461" w:rsidRPr="00B63CEB" w:rsidRDefault="00657461" w:rsidP="00657461">
      <w:pPr>
        <w:ind w:left="5664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Data i podpis Wykonawcy</w:t>
      </w:r>
    </w:p>
    <w:p w14:paraId="7AD5992A" w14:textId="77777777" w:rsidR="00AD1BF8" w:rsidRPr="00B63CEB" w:rsidRDefault="00AD1BF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4A8766EE" w14:textId="77777777" w:rsidR="001E2398" w:rsidRDefault="001E239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65F02E0D" w14:textId="77777777" w:rsidR="001E2398" w:rsidRDefault="001E239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46A154AF" w14:textId="77777777" w:rsidR="001E2398" w:rsidRDefault="001E2398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012B8B0C" w14:textId="77777777" w:rsidR="001E2398" w:rsidRDefault="001E2398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59850729" w14:textId="77777777" w:rsidR="001E2398" w:rsidRDefault="001E2398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7B5B0339" w14:textId="77777777" w:rsidR="001E2398" w:rsidRDefault="001E2398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6E562BF0" w14:textId="77777777" w:rsidR="001E2398" w:rsidRDefault="001E2398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14F64C14" w14:textId="77777777" w:rsidR="001E2398" w:rsidRDefault="001E2398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361C0E4D" w14:textId="77777777" w:rsidR="00212E42" w:rsidRDefault="00212E42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33651146" w14:textId="77777777" w:rsidR="00212E42" w:rsidRDefault="00212E42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0F15ABBE" w14:textId="77777777" w:rsidR="00212E42" w:rsidRDefault="00212E42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0474616E" w14:textId="77777777" w:rsidR="00212E42" w:rsidRDefault="00212E42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154CC3BD" w14:textId="77777777" w:rsidR="00212E42" w:rsidRDefault="00212E42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751BB6B9" w14:textId="77777777" w:rsidR="00212E42" w:rsidRDefault="00212E42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37A2DBB3" w14:textId="77777777" w:rsidR="00212E42" w:rsidRDefault="00212E42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2CE5D73A" w14:textId="77777777" w:rsidR="00212E42" w:rsidRDefault="00212E42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798DDCE8" w14:textId="77777777" w:rsidR="00212E42" w:rsidRDefault="00212E42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707A6DCD" w14:textId="48F6A362" w:rsidR="001E2398" w:rsidRPr="00212E42" w:rsidRDefault="001E2398" w:rsidP="001E2398">
      <w:pPr>
        <w:suppressAutoHyphens w:val="0"/>
        <w:jc w:val="both"/>
        <w:rPr>
          <w:rFonts w:ascii="Arial Narrow" w:hAnsi="Arial Narrow"/>
          <w:b/>
          <w:bCs/>
          <w:caps/>
          <w:color w:val="000000" w:themeColor="text1"/>
          <w:u w:val="single"/>
        </w:rPr>
      </w:pPr>
      <w:r w:rsidRPr="00212E42">
        <w:rPr>
          <w:rFonts w:ascii="Arial Narrow" w:hAnsi="Arial Narrow"/>
          <w:b/>
          <w:bCs/>
          <w:caps/>
          <w:color w:val="000000" w:themeColor="text1"/>
          <w:u w:val="single"/>
        </w:rPr>
        <w:t>Hak laparoskopowy - Blok Operacyjny Oddziałów Zlokalizowanych przy Alei Solidarności 8 – 1 SZT.</w:t>
      </w:r>
    </w:p>
    <w:p w14:paraId="23D34AC9" w14:textId="77777777" w:rsidR="001E2398" w:rsidRPr="00B63CEB" w:rsidRDefault="001E2398" w:rsidP="001E2398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4462"/>
        <w:gridCol w:w="1134"/>
        <w:gridCol w:w="1417"/>
        <w:gridCol w:w="1701"/>
        <w:gridCol w:w="1636"/>
      </w:tblGrid>
      <w:tr w:rsidR="001E2398" w:rsidRPr="00B63CEB" w14:paraId="1AAE8D91" w14:textId="77777777" w:rsidTr="00212E4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E8B77D" w14:textId="77777777" w:rsidR="001E2398" w:rsidRPr="00B63CEB" w:rsidRDefault="001E2398" w:rsidP="006A6F78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D438A3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8D935D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5B41EF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6FD3DED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C3D673E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Parametr równoważny</w:t>
            </w:r>
          </w:p>
        </w:tc>
      </w:tr>
      <w:tr w:rsidR="001E2398" w:rsidRPr="00B63CEB" w14:paraId="60CDD6C5" w14:textId="77777777" w:rsidTr="00212E4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9B790" w14:textId="77777777" w:rsidR="001E2398" w:rsidRPr="00B63CEB" w:rsidRDefault="001E2398" w:rsidP="006A6F78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20"/>
              </w:rPr>
            </w:pPr>
            <w:r w:rsidRPr="00B63CEB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D885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2B8C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93C4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DEB46D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BC747E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1E2398" w:rsidRPr="00B63CEB" w14:paraId="361F49BE" w14:textId="77777777" w:rsidTr="006A6F78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3B52AF7" w14:textId="77777777" w:rsidR="001E2398" w:rsidRPr="00B63CEB" w:rsidRDefault="001E2398" w:rsidP="006A6F78">
            <w:pPr>
              <w:suppressAutoHyphens w:val="0"/>
              <w:spacing w:before="120" w:after="120"/>
              <w:ind w:left="360"/>
              <w:jc w:val="center"/>
              <w:rPr>
                <w:rFonts w:ascii="Arial Narrow" w:hAnsi="Arial Narrow"/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/>
          </w:tcPr>
          <w:p w14:paraId="683E390B" w14:textId="77777777" w:rsidR="001E2398" w:rsidRPr="00B63CEB" w:rsidRDefault="001E2398" w:rsidP="006A6F78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caps/>
                <w:color w:val="000000" w:themeColor="text1"/>
              </w:rPr>
              <w:t>WYMAGANIA OGÓLNE</w:t>
            </w:r>
          </w:p>
        </w:tc>
      </w:tr>
      <w:tr w:rsidR="001E2398" w:rsidRPr="00B63CEB" w14:paraId="26BE6E65" w14:textId="77777777" w:rsidTr="006A6F78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14:paraId="695CC354" w14:textId="77777777" w:rsidR="001E2398" w:rsidRPr="00B63CEB" w:rsidRDefault="001E2398" w:rsidP="006A6F78">
            <w:pPr>
              <w:pStyle w:val="NormalnyWeb"/>
              <w:spacing w:line="276" w:lineRule="auto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811F8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RAMA</w:t>
            </w:r>
          </w:p>
        </w:tc>
      </w:tr>
      <w:tr w:rsidR="001E2398" w:rsidRPr="00B63CEB" w14:paraId="1BDEC6DA" w14:textId="77777777" w:rsidTr="00212E4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BE6B6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8EDC" w14:textId="77777777" w:rsidR="001E2398" w:rsidRPr="00D811F8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D811F8">
              <w:rPr>
                <w:rFonts w:ascii="Arial Narrow" w:hAnsi="Arial Narrow" w:cs="Calibri"/>
                <w:color w:val="000000"/>
                <w:sz w:val="20"/>
                <w:szCs w:val="20"/>
              </w:rPr>
              <w:t>Hak Nathansona ROBOTYCZNY średni „M ”- średnica 6,5mm o wydłużonej końcówce wolnej długości 4,3cm, o szerokości pętli haka 5,6cm, głębokości pętli haka 7,9cm, z heksagonalnym przyłączem do szybkozłączki ramienia giętkiego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– 1 szt.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AB7759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BC7AE0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A0E5AB0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3B9E51C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D972E7A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4F1437AB" w14:textId="77777777" w:rsidTr="006A6F78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A328490" w14:textId="77777777" w:rsidR="001E2398" w:rsidRPr="00B63CEB" w:rsidRDefault="001E2398" w:rsidP="006A6F78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B63CEB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1E2398" w:rsidRPr="00B63CEB" w14:paraId="714E2C8D" w14:textId="77777777" w:rsidTr="00212E42">
        <w:trPr>
          <w:cantSplit/>
          <w:trHeight w:val="224"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88429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FCC6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Okres gwarancji min. 24 miesiące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16A3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0595BD5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F24D484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2F9B97F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7A8CC2D3" w14:textId="77777777" w:rsidTr="00212E4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02152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29A0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82A4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3F18AB2A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06B3F14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D5FAD6C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79A02BEF" w14:textId="77777777" w:rsidTr="00212E4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B1A82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9875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B94A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12761E3B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87288CF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F76310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3216DD02" w14:textId="77777777" w:rsidTr="00212E4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268D6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9AB5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7BC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6CEC3A29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D802231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7AC8FD5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7D2D0BC0" w14:textId="77777777" w:rsidTr="00212E4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96EAB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60E5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3C09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4914EF13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3248285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B00141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44815CEA" w14:textId="77777777" w:rsidTr="00212E4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8CF98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C405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F0CC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C8E9B0D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5DF0C80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8EF6EFA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5808BE6E" w14:textId="77777777" w:rsidTr="00212E42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64CA8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A619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B120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4386DA43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7701AAD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2BC2CA0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14:paraId="6E18F4CB" w14:textId="77777777" w:rsidR="00212E42" w:rsidRPr="00212E42" w:rsidRDefault="001E2398" w:rsidP="00212E42">
      <w:pPr>
        <w:pStyle w:val="Akapitzlist"/>
        <w:numPr>
          <w:ilvl w:val="0"/>
          <w:numId w:val="7"/>
        </w:numPr>
        <w:tabs>
          <w:tab w:val="left" w:pos="142"/>
        </w:tabs>
        <w:spacing w:before="120"/>
        <w:ind w:hanging="1004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212E42">
        <w:rPr>
          <w:rFonts w:ascii="Arial Narrow" w:hAnsi="Arial Narrow"/>
          <w:color w:val="000000" w:themeColor="text1"/>
          <w:sz w:val="20"/>
          <w:szCs w:val="20"/>
        </w:rPr>
        <w:t xml:space="preserve">Producent : ............................................................... </w:t>
      </w:r>
    </w:p>
    <w:p w14:paraId="587321B8" w14:textId="77777777" w:rsidR="00212E42" w:rsidRPr="00212E42" w:rsidRDefault="001E2398" w:rsidP="00212E42">
      <w:pPr>
        <w:pStyle w:val="Akapitzlist"/>
        <w:numPr>
          <w:ilvl w:val="0"/>
          <w:numId w:val="7"/>
        </w:numPr>
        <w:tabs>
          <w:tab w:val="left" w:pos="142"/>
        </w:tabs>
        <w:spacing w:before="120"/>
        <w:ind w:hanging="1004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212E42">
        <w:rPr>
          <w:rFonts w:ascii="Arial Narrow" w:hAnsi="Arial Narrow"/>
          <w:color w:val="000000" w:themeColor="text1"/>
          <w:sz w:val="20"/>
          <w:szCs w:val="20"/>
        </w:rPr>
        <w:t>Typ aparatu :……………………………………………..</w:t>
      </w:r>
    </w:p>
    <w:p w14:paraId="3A73CFBE" w14:textId="77777777" w:rsidR="00212E42" w:rsidRPr="00212E42" w:rsidRDefault="001E2398" w:rsidP="00212E42">
      <w:pPr>
        <w:pStyle w:val="Akapitzlist"/>
        <w:numPr>
          <w:ilvl w:val="0"/>
          <w:numId w:val="7"/>
        </w:numPr>
        <w:tabs>
          <w:tab w:val="left" w:pos="142"/>
        </w:tabs>
        <w:spacing w:before="120"/>
        <w:ind w:hanging="1004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212E42">
        <w:rPr>
          <w:rFonts w:ascii="Arial Narrow" w:hAnsi="Arial Narrow"/>
          <w:color w:val="000000" w:themeColor="text1"/>
          <w:sz w:val="20"/>
          <w:szCs w:val="20"/>
        </w:rPr>
        <w:t>Rok produkcji: ……………………………………………..</w:t>
      </w:r>
    </w:p>
    <w:p w14:paraId="6886775F" w14:textId="77777777" w:rsidR="00212E42" w:rsidRPr="00212E42" w:rsidRDefault="001E2398" w:rsidP="00212E42">
      <w:pPr>
        <w:pStyle w:val="Akapitzlist"/>
        <w:numPr>
          <w:ilvl w:val="0"/>
          <w:numId w:val="7"/>
        </w:numPr>
        <w:tabs>
          <w:tab w:val="left" w:pos="142"/>
        </w:tabs>
        <w:spacing w:before="120"/>
        <w:ind w:hanging="1004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212E42">
        <w:rPr>
          <w:rFonts w:ascii="Arial Narrow" w:hAnsi="Arial Narrow"/>
          <w:color w:val="000000" w:themeColor="text1"/>
          <w:sz w:val="20"/>
          <w:szCs w:val="20"/>
        </w:rPr>
        <w:t>Numer katalogowy: .....................................................................</w:t>
      </w:r>
    </w:p>
    <w:p w14:paraId="4E96DEC3" w14:textId="77777777" w:rsidR="00212E42" w:rsidRPr="00212E42" w:rsidRDefault="001E2398" w:rsidP="00212E42">
      <w:pPr>
        <w:pStyle w:val="Akapitzlist"/>
        <w:numPr>
          <w:ilvl w:val="0"/>
          <w:numId w:val="7"/>
        </w:numPr>
        <w:tabs>
          <w:tab w:val="left" w:pos="142"/>
        </w:tabs>
        <w:spacing w:before="120"/>
        <w:ind w:hanging="1004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212E42">
        <w:rPr>
          <w:rFonts w:ascii="Arial Narrow" w:hAnsi="Arial Narrow"/>
          <w:bCs/>
          <w:color w:val="000000" w:themeColor="text1"/>
          <w:sz w:val="20"/>
          <w:szCs w:val="20"/>
        </w:rPr>
        <w:t>Okres gwarancji wynosi (min. 24 miesiące) :................ miesiące (słownie: .................................... m-ce) na urządzenia</w:t>
      </w:r>
    </w:p>
    <w:p w14:paraId="390265AA" w14:textId="4EF2AAFF" w:rsidR="001E2398" w:rsidRPr="00212E42" w:rsidRDefault="001E2398" w:rsidP="00212E42">
      <w:pPr>
        <w:pStyle w:val="Akapitzlist"/>
        <w:numPr>
          <w:ilvl w:val="0"/>
          <w:numId w:val="7"/>
        </w:numPr>
        <w:tabs>
          <w:tab w:val="left" w:pos="142"/>
        </w:tabs>
        <w:spacing w:before="120"/>
        <w:ind w:hanging="1004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212E42">
        <w:rPr>
          <w:rFonts w:ascii="Arial Narrow" w:hAnsi="Arial Narrow"/>
          <w:bCs/>
          <w:color w:val="000000" w:themeColor="text1"/>
          <w:sz w:val="20"/>
          <w:szCs w:val="20"/>
        </w:rPr>
        <w:t>Oświadczamy, że:</w:t>
      </w:r>
    </w:p>
    <w:p w14:paraId="2C02EA13" w14:textId="77777777" w:rsidR="001E2398" w:rsidRPr="00212E42" w:rsidRDefault="001E2398" w:rsidP="001E239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212E42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06DAA10A" w14:textId="77777777" w:rsidR="001E2398" w:rsidRPr="00212E42" w:rsidRDefault="001E2398" w:rsidP="001E239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212E42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0C60B0B6" w14:textId="77777777" w:rsidR="001E2398" w:rsidRPr="00212E42" w:rsidRDefault="001E2398" w:rsidP="001E239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212E42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7467F2CE" w14:textId="77777777" w:rsidR="001E2398" w:rsidRPr="00212E42" w:rsidRDefault="001E2398" w:rsidP="001E239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212E42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52DACDFC" w14:textId="77777777" w:rsidR="001E2398" w:rsidRPr="00212E42" w:rsidRDefault="001E2398" w:rsidP="001E239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212E42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2F1D0DD8" w14:textId="77777777" w:rsidR="001E2398" w:rsidRPr="00212E42" w:rsidRDefault="001E2398" w:rsidP="001E239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212E42">
        <w:rPr>
          <w:rFonts w:ascii="Arial Narrow" w:hAnsi="Arial Narrow"/>
          <w:color w:val="000000" w:themeColor="text1"/>
        </w:rPr>
        <w:t>ostatni przegląd w ostatnim miesiącu gwarancji</w:t>
      </w:r>
    </w:p>
    <w:p w14:paraId="08A8F462" w14:textId="77777777" w:rsidR="001E2398" w:rsidRPr="00212E42" w:rsidRDefault="001E2398" w:rsidP="001E239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212E42">
        <w:rPr>
          <w:rFonts w:ascii="Arial Narrow" w:hAnsi="Arial Narrow"/>
          <w:color w:val="000000" w:themeColor="text1"/>
        </w:rPr>
        <w:t>inne (jeśli dotyczy): ................................................................................................</w:t>
      </w:r>
    </w:p>
    <w:p w14:paraId="1D558275" w14:textId="77777777" w:rsidR="001E2398" w:rsidRPr="00212E42" w:rsidRDefault="001E2398" w:rsidP="00212E42">
      <w:pPr>
        <w:jc w:val="right"/>
        <w:rPr>
          <w:rFonts w:ascii="Arial Narrow" w:hAnsi="Arial Narrow"/>
          <w:color w:val="000000" w:themeColor="text1"/>
        </w:rPr>
      </w:pPr>
      <w:r w:rsidRPr="00212E42">
        <w:rPr>
          <w:rFonts w:ascii="Arial Narrow" w:hAnsi="Arial Narrow"/>
          <w:color w:val="000000" w:themeColor="text1"/>
        </w:rPr>
        <w:t>……………………………………………</w:t>
      </w:r>
    </w:p>
    <w:p w14:paraId="747A9752" w14:textId="77777777" w:rsidR="001E2398" w:rsidRPr="00212E42" w:rsidRDefault="001E2398" w:rsidP="001E2398">
      <w:pPr>
        <w:ind w:left="5664"/>
        <w:jc w:val="both"/>
        <w:rPr>
          <w:rFonts w:ascii="Arial Narrow" w:hAnsi="Arial Narrow"/>
          <w:color w:val="000000" w:themeColor="text1"/>
        </w:rPr>
      </w:pPr>
      <w:r w:rsidRPr="00212E42">
        <w:rPr>
          <w:rFonts w:ascii="Arial Narrow" w:hAnsi="Arial Narrow"/>
          <w:color w:val="000000" w:themeColor="text1"/>
        </w:rPr>
        <w:t>Data i podpis Wykonawcy</w:t>
      </w:r>
    </w:p>
    <w:p w14:paraId="01EA95C0" w14:textId="77777777" w:rsidR="00212E42" w:rsidRDefault="00212E42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7BA307E2" w14:textId="77777777" w:rsidR="00212E42" w:rsidRDefault="00212E42" w:rsidP="001E2398">
      <w:pPr>
        <w:suppressAutoHyphens w:val="0"/>
        <w:jc w:val="both"/>
        <w:rPr>
          <w:rFonts w:ascii="Arial Narrow" w:hAnsi="Arial Narrow"/>
          <w:caps/>
          <w:color w:val="000000" w:themeColor="text1"/>
        </w:rPr>
      </w:pPr>
    </w:p>
    <w:p w14:paraId="153BD659" w14:textId="38E6CE27" w:rsidR="001E2398" w:rsidRPr="00212E42" w:rsidRDefault="001E2398" w:rsidP="001E2398">
      <w:pPr>
        <w:suppressAutoHyphens w:val="0"/>
        <w:jc w:val="both"/>
        <w:rPr>
          <w:rFonts w:ascii="Arial Narrow" w:hAnsi="Arial Narrow"/>
          <w:b/>
          <w:bCs/>
          <w:caps/>
          <w:color w:val="000000" w:themeColor="text1"/>
          <w:u w:val="single"/>
        </w:rPr>
      </w:pPr>
      <w:r w:rsidRPr="00212E42">
        <w:rPr>
          <w:rFonts w:ascii="Arial Narrow" w:hAnsi="Arial Narrow"/>
          <w:b/>
          <w:bCs/>
          <w:caps/>
          <w:color w:val="000000" w:themeColor="text1"/>
          <w:u w:val="single"/>
        </w:rPr>
        <w:t>Hak laparoskopowy - Blok Operacyjny Oddziałów Zlokalizowanych przy Alei Solidarności 8 – 1 SZT.</w:t>
      </w:r>
    </w:p>
    <w:p w14:paraId="339AC76F" w14:textId="77777777" w:rsidR="001E2398" w:rsidRPr="00B63CEB" w:rsidRDefault="001E2398" w:rsidP="001E2398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4320"/>
        <w:gridCol w:w="1418"/>
        <w:gridCol w:w="1275"/>
        <w:gridCol w:w="1701"/>
        <w:gridCol w:w="1636"/>
      </w:tblGrid>
      <w:tr w:rsidR="001E2398" w:rsidRPr="00B63CEB" w14:paraId="707D11C5" w14:textId="77777777" w:rsidTr="00212E42">
        <w:trPr>
          <w:cantSplit/>
        </w:trPr>
        <w:tc>
          <w:tcPr>
            <w:tcW w:w="642" w:type="dxa"/>
            <w:shd w:val="clear" w:color="auto" w:fill="D9D9D9"/>
            <w:vAlign w:val="center"/>
          </w:tcPr>
          <w:p w14:paraId="53E1C284" w14:textId="77777777" w:rsidR="001E2398" w:rsidRPr="00B63CEB" w:rsidRDefault="001E2398" w:rsidP="006A6F78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20" w:type="dxa"/>
            <w:shd w:val="clear" w:color="auto" w:fill="D9D9D9"/>
            <w:vAlign w:val="center"/>
          </w:tcPr>
          <w:p w14:paraId="16F02FF3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176C49A2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275" w:type="dxa"/>
            <w:shd w:val="clear" w:color="auto" w:fill="E6E6E6"/>
            <w:vAlign w:val="center"/>
          </w:tcPr>
          <w:p w14:paraId="305182DA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4215A51C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636" w:type="dxa"/>
            <w:shd w:val="clear" w:color="auto" w:fill="E6E6E6"/>
            <w:vAlign w:val="center"/>
          </w:tcPr>
          <w:p w14:paraId="536BFAB0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Parametr równoważny</w:t>
            </w:r>
          </w:p>
        </w:tc>
      </w:tr>
      <w:tr w:rsidR="001E2398" w:rsidRPr="00B63CEB" w14:paraId="73071D63" w14:textId="77777777" w:rsidTr="00212E4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91F989F" w14:textId="77777777" w:rsidR="001E2398" w:rsidRPr="00B63CEB" w:rsidRDefault="001E2398" w:rsidP="006A6F78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20"/>
              </w:rPr>
            </w:pPr>
            <w:r w:rsidRPr="00B63CEB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4320" w:type="dxa"/>
            <w:vAlign w:val="center"/>
          </w:tcPr>
          <w:p w14:paraId="1C2ECE86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418" w:type="dxa"/>
            <w:vAlign w:val="center"/>
          </w:tcPr>
          <w:p w14:paraId="4AB5BE73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275" w:type="dxa"/>
            <w:vAlign w:val="center"/>
          </w:tcPr>
          <w:p w14:paraId="39581E77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1701" w:type="dxa"/>
            <w:vAlign w:val="center"/>
          </w:tcPr>
          <w:p w14:paraId="04958929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636" w:type="dxa"/>
            <w:vAlign w:val="center"/>
          </w:tcPr>
          <w:p w14:paraId="77BB99C5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1E2398" w:rsidRPr="00B63CEB" w14:paraId="3E985446" w14:textId="77777777" w:rsidTr="00212E42">
        <w:trPr>
          <w:cantSplit/>
        </w:trPr>
        <w:tc>
          <w:tcPr>
            <w:tcW w:w="642" w:type="dxa"/>
            <w:shd w:val="clear" w:color="auto" w:fill="D0CECE"/>
            <w:vAlign w:val="center"/>
          </w:tcPr>
          <w:p w14:paraId="72FF64DC" w14:textId="77777777" w:rsidR="001E2398" w:rsidRPr="00B63CEB" w:rsidRDefault="001E2398" w:rsidP="006A6F78">
            <w:pPr>
              <w:suppressAutoHyphens w:val="0"/>
              <w:spacing w:before="120" w:after="120"/>
              <w:ind w:left="360"/>
              <w:jc w:val="center"/>
              <w:rPr>
                <w:rFonts w:ascii="Arial Narrow" w:hAnsi="Arial Narrow"/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shd w:val="clear" w:color="auto" w:fill="D0CECE"/>
          </w:tcPr>
          <w:p w14:paraId="4ACD3C8A" w14:textId="77777777" w:rsidR="001E2398" w:rsidRPr="00B63CEB" w:rsidRDefault="001E2398" w:rsidP="006A6F78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caps/>
                <w:color w:val="000000" w:themeColor="text1"/>
              </w:rPr>
              <w:t>WYMAGANIA OGÓLNE</w:t>
            </w:r>
          </w:p>
        </w:tc>
      </w:tr>
      <w:tr w:rsidR="001E2398" w:rsidRPr="00B63CEB" w14:paraId="2E4DF7F1" w14:textId="77777777" w:rsidTr="00212E42">
        <w:trPr>
          <w:cantSplit/>
        </w:trPr>
        <w:tc>
          <w:tcPr>
            <w:tcW w:w="10992" w:type="dxa"/>
            <w:gridSpan w:val="6"/>
            <w:shd w:val="clear" w:color="auto" w:fill="BFBFBF" w:themeFill="background1" w:themeFillShade="BF"/>
            <w:vAlign w:val="center"/>
          </w:tcPr>
          <w:p w14:paraId="74E5C89C" w14:textId="77777777" w:rsidR="001E2398" w:rsidRPr="00B63CEB" w:rsidRDefault="001E2398" w:rsidP="006A6F78">
            <w:pPr>
              <w:pStyle w:val="NormalnyWeb"/>
              <w:spacing w:line="276" w:lineRule="auto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811F8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RAMA</w:t>
            </w:r>
          </w:p>
        </w:tc>
      </w:tr>
      <w:tr w:rsidR="001E2398" w:rsidRPr="00B63CEB" w14:paraId="4CC9DF4A" w14:textId="77777777" w:rsidTr="00212E4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A788081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6BE6AA81" w14:textId="77777777" w:rsidR="001E2398" w:rsidRPr="00D811F8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D811F8">
              <w:rPr>
                <w:rFonts w:ascii="Arial Narrow" w:hAnsi="Arial Narrow" w:cs="Calibri"/>
                <w:color w:val="000000"/>
                <w:sz w:val="20"/>
                <w:szCs w:val="20"/>
              </w:rPr>
              <w:t>Hak Nathansona ROBOTYCZNY duży „L ”- średnica 6,5mm o końcówce wolnej długości 3,8cm, o szerokości pętli haka 7,6cm, głębokości pętli haka 11,4cm, z heksagonalnym przyłączem do szybkozłączki ramienia giętkiego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– 1 szt.</w:t>
            </w:r>
          </w:p>
        </w:tc>
        <w:tc>
          <w:tcPr>
            <w:tcW w:w="1418" w:type="dxa"/>
          </w:tcPr>
          <w:p w14:paraId="0B28084F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BC7AE0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275" w:type="dxa"/>
            <w:vAlign w:val="center"/>
          </w:tcPr>
          <w:p w14:paraId="19D3727A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DB7980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1D112C6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544E11EB" w14:textId="77777777" w:rsidTr="00212E42">
        <w:trPr>
          <w:cantSplit/>
        </w:trPr>
        <w:tc>
          <w:tcPr>
            <w:tcW w:w="10992" w:type="dxa"/>
            <w:gridSpan w:val="6"/>
            <w:shd w:val="clear" w:color="auto" w:fill="D9D9D9" w:themeFill="background1" w:themeFillShade="D9"/>
            <w:vAlign w:val="center"/>
          </w:tcPr>
          <w:p w14:paraId="4AB31C36" w14:textId="77777777" w:rsidR="001E2398" w:rsidRPr="00B63CEB" w:rsidRDefault="001E2398" w:rsidP="006A6F78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B63CEB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1E2398" w:rsidRPr="00B63CEB" w14:paraId="2F81ACEC" w14:textId="77777777" w:rsidTr="00212E42">
        <w:trPr>
          <w:cantSplit/>
          <w:trHeight w:val="224"/>
        </w:trPr>
        <w:tc>
          <w:tcPr>
            <w:tcW w:w="642" w:type="dxa"/>
            <w:shd w:val="clear" w:color="auto" w:fill="FFFFFF"/>
            <w:vAlign w:val="center"/>
          </w:tcPr>
          <w:p w14:paraId="52123717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1FD85B94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Okres gwarancji min. 24 miesiące</w:t>
            </w:r>
          </w:p>
        </w:tc>
        <w:tc>
          <w:tcPr>
            <w:tcW w:w="1418" w:type="dxa"/>
          </w:tcPr>
          <w:p w14:paraId="4A3DF7A9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275" w:type="dxa"/>
            <w:vAlign w:val="center"/>
          </w:tcPr>
          <w:p w14:paraId="4652DF64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450E6BA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5EB060E2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681A25A4" w14:textId="77777777" w:rsidTr="00212E4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CD3A604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7E94977B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418" w:type="dxa"/>
            <w:vAlign w:val="center"/>
          </w:tcPr>
          <w:p w14:paraId="25843415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275" w:type="dxa"/>
            <w:vAlign w:val="center"/>
          </w:tcPr>
          <w:p w14:paraId="5BCEE0C5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A91C8EC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35D5DA08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3A70FAD6" w14:textId="77777777" w:rsidTr="00212E4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E230262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301F4278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418" w:type="dxa"/>
          </w:tcPr>
          <w:p w14:paraId="3A45B968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275" w:type="dxa"/>
            <w:vAlign w:val="center"/>
          </w:tcPr>
          <w:p w14:paraId="1FE68D05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ABCC22B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671E527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0098426B" w14:textId="77777777" w:rsidTr="00212E4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B53AC46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7404CCAC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418" w:type="dxa"/>
          </w:tcPr>
          <w:p w14:paraId="772CDB1E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275" w:type="dxa"/>
            <w:vAlign w:val="center"/>
          </w:tcPr>
          <w:p w14:paraId="0EDEF8D3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AFC71EC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1AB3835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503A366D" w14:textId="77777777" w:rsidTr="00212E4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C38AB54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5511B904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418" w:type="dxa"/>
          </w:tcPr>
          <w:p w14:paraId="23F3AB71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275" w:type="dxa"/>
            <w:vAlign w:val="center"/>
          </w:tcPr>
          <w:p w14:paraId="5604D17C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1E56E2C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29C04595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1D714869" w14:textId="77777777" w:rsidTr="00212E4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446D082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0BB9EE0F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418" w:type="dxa"/>
          </w:tcPr>
          <w:p w14:paraId="76EE7F53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275" w:type="dxa"/>
            <w:vAlign w:val="center"/>
          </w:tcPr>
          <w:p w14:paraId="3697971A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08C9556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5C49FCBA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789F0AC2" w14:textId="77777777" w:rsidTr="00212E42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DF399A5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255A1CF2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418" w:type="dxa"/>
          </w:tcPr>
          <w:p w14:paraId="0D1526C4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275" w:type="dxa"/>
            <w:vAlign w:val="center"/>
          </w:tcPr>
          <w:p w14:paraId="7F7CDF2D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48AC777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0B1325D5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14:paraId="086C9F07" w14:textId="77777777" w:rsidR="001E2398" w:rsidRPr="00B63CEB" w:rsidRDefault="001E2398" w:rsidP="00212E42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4A1D8E68" w14:textId="77777777" w:rsidR="001E2398" w:rsidRPr="00B63CEB" w:rsidRDefault="001E2398" w:rsidP="00212E42">
      <w:pPr>
        <w:numPr>
          <w:ilvl w:val="0"/>
          <w:numId w:val="8"/>
        </w:numPr>
        <w:tabs>
          <w:tab w:val="left" w:pos="142"/>
        </w:tabs>
        <w:spacing w:before="120"/>
        <w:ind w:left="709" w:hanging="993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 xml:space="preserve">Producent : ...............................................................  </w:t>
      </w:r>
    </w:p>
    <w:p w14:paraId="6AED14D4" w14:textId="77777777" w:rsidR="001E2398" w:rsidRPr="00B63CEB" w:rsidRDefault="001E2398" w:rsidP="00212E42">
      <w:pPr>
        <w:numPr>
          <w:ilvl w:val="0"/>
          <w:numId w:val="8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2444FC2F" w14:textId="77777777" w:rsidR="001E2398" w:rsidRPr="00B63CEB" w:rsidRDefault="001E2398" w:rsidP="00212E42">
      <w:pPr>
        <w:numPr>
          <w:ilvl w:val="0"/>
          <w:numId w:val="8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058B5199" w14:textId="77777777" w:rsidR="001E2398" w:rsidRPr="00B63CEB" w:rsidRDefault="001E2398" w:rsidP="00212E42">
      <w:pPr>
        <w:numPr>
          <w:ilvl w:val="0"/>
          <w:numId w:val="8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4CC608BD" w14:textId="77777777" w:rsidR="001E2398" w:rsidRPr="00B63CEB" w:rsidRDefault="001E2398" w:rsidP="00212E42">
      <w:pPr>
        <w:numPr>
          <w:ilvl w:val="0"/>
          <w:numId w:val="8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B63CEB">
        <w:rPr>
          <w:rFonts w:ascii="Arial Narrow" w:hAnsi="Arial Narrow"/>
          <w:bCs/>
          <w:color w:val="000000" w:themeColor="text1"/>
        </w:rPr>
        <w:t>Okres gwarancji wynosi (min. 24 miesiące) :................ miesiące (słownie: .................................... m-ce) na urządzenia</w:t>
      </w:r>
    </w:p>
    <w:p w14:paraId="644A104D" w14:textId="77777777" w:rsidR="001E2398" w:rsidRPr="00B63CEB" w:rsidRDefault="001E2398" w:rsidP="00212E42">
      <w:pPr>
        <w:numPr>
          <w:ilvl w:val="0"/>
          <w:numId w:val="8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B63CEB">
        <w:rPr>
          <w:rFonts w:ascii="Arial Narrow" w:hAnsi="Arial Narrow"/>
          <w:bCs/>
          <w:color w:val="000000" w:themeColor="text1"/>
        </w:rPr>
        <w:t>Oświadczamy, że:</w:t>
      </w:r>
    </w:p>
    <w:p w14:paraId="08604B6B" w14:textId="77777777" w:rsidR="001E2398" w:rsidRPr="00B63CEB" w:rsidRDefault="001E2398" w:rsidP="001E239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7139FB7E" w14:textId="77777777" w:rsidR="001E2398" w:rsidRPr="00B63CEB" w:rsidRDefault="001E2398" w:rsidP="001E239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587216BE" w14:textId="77777777" w:rsidR="001E2398" w:rsidRPr="00B63CEB" w:rsidRDefault="001E2398" w:rsidP="001E239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2BDF6E89" w14:textId="77777777" w:rsidR="001E2398" w:rsidRPr="00B63CEB" w:rsidRDefault="001E2398" w:rsidP="001E239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35A04CBF" w14:textId="77777777" w:rsidR="001E2398" w:rsidRPr="00B63CEB" w:rsidRDefault="001E2398" w:rsidP="001E239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61AD0018" w14:textId="77777777" w:rsidR="001E2398" w:rsidRPr="00B63CEB" w:rsidRDefault="001E2398" w:rsidP="001E239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ostatni przegląd w ostatnim miesiącu gwarancji</w:t>
      </w:r>
    </w:p>
    <w:p w14:paraId="4E1B643F" w14:textId="015DBF1D" w:rsidR="001E2398" w:rsidRPr="00212E42" w:rsidRDefault="001E2398" w:rsidP="00212E42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inne (jeśli dotyczy): ...............................................................................................</w:t>
      </w:r>
    </w:p>
    <w:p w14:paraId="0BE19C8E" w14:textId="77777777" w:rsidR="001E2398" w:rsidRPr="00B63CEB" w:rsidRDefault="001E2398" w:rsidP="001E2398">
      <w:pPr>
        <w:jc w:val="both"/>
        <w:rPr>
          <w:rFonts w:ascii="Arial Narrow" w:hAnsi="Arial Narrow"/>
          <w:color w:val="000000" w:themeColor="text1"/>
        </w:rPr>
      </w:pPr>
    </w:p>
    <w:p w14:paraId="693FBAFE" w14:textId="77777777" w:rsidR="001E2398" w:rsidRPr="00B63CEB" w:rsidRDefault="001E2398" w:rsidP="001E2398">
      <w:pPr>
        <w:ind w:left="5664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……………………………………………</w:t>
      </w:r>
    </w:p>
    <w:p w14:paraId="4CF58015" w14:textId="77777777" w:rsidR="001E2398" w:rsidRPr="00B63CEB" w:rsidRDefault="001E2398" w:rsidP="001E2398">
      <w:pPr>
        <w:ind w:left="5664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Data i podpis Wykonawcy</w:t>
      </w:r>
    </w:p>
    <w:p w14:paraId="631AEF8B" w14:textId="7CB9C496" w:rsidR="001E2398" w:rsidRPr="00212E42" w:rsidRDefault="001E2398" w:rsidP="001E2398">
      <w:pPr>
        <w:suppressAutoHyphens w:val="0"/>
        <w:jc w:val="both"/>
        <w:rPr>
          <w:rFonts w:ascii="Arial Narrow" w:hAnsi="Arial Narrow"/>
          <w:b/>
          <w:bCs/>
          <w:caps/>
          <w:color w:val="000000" w:themeColor="text1"/>
          <w:u w:val="single"/>
        </w:rPr>
      </w:pPr>
      <w:r w:rsidRPr="00212E42">
        <w:rPr>
          <w:rFonts w:ascii="Arial Narrow" w:hAnsi="Arial Narrow"/>
          <w:b/>
          <w:bCs/>
          <w:caps/>
          <w:color w:val="000000" w:themeColor="text1"/>
          <w:u w:val="single"/>
        </w:rPr>
        <w:t xml:space="preserve"> Hak laparoskopowy - Blok Operacyjny Oddziałów Zlokalizowanych przy Alei Solidarności 8 – 1 SZT.</w:t>
      </w:r>
    </w:p>
    <w:p w14:paraId="1B648DED" w14:textId="77777777" w:rsidR="001E2398" w:rsidRPr="00B63CEB" w:rsidRDefault="001E2398" w:rsidP="001E2398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611"/>
        <w:gridCol w:w="1985"/>
        <w:gridCol w:w="1417"/>
        <w:gridCol w:w="1701"/>
        <w:gridCol w:w="1636"/>
      </w:tblGrid>
      <w:tr w:rsidR="001E2398" w:rsidRPr="00B63CEB" w14:paraId="5702A5E9" w14:textId="77777777" w:rsidTr="006A6F78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A57C2F" w14:textId="77777777" w:rsidR="001E2398" w:rsidRPr="00B63CEB" w:rsidRDefault="001E2398" w:rsidP="006A6F78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9A1508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25946C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BBB5C6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8392BCC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451F3CD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iCs/>
                <w:color w:val="000000" w:themeColor="text1"/>
              </w:rPr>
              <w:t>Parametr równoważny</w:t>
            </w:r>
          </w:p>
        </w:tc>
      </w:tr>
      <w:tr w:rsidR="001E2398" w:rsidRPr="00B63CEB" w14:paraId="38D2F020" w14:textId="77777777" w:rsidTr="006A6F78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3BC74" w14:textId="77777777" w:rsidR="001E2398" w:rsidRPr="00B63CEB" w:rsidRDefault="001E2398" w:rsidP="006A6F78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20"/>
              </w:rPr>
            </w:pPr>
            <w:r w:rsidRPr="00B63CEB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7BB0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0F11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CA07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F459FE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D2AE2" w14:textId="77777777" w:rsidR="001E2398" w:rsidRPr="00B63CEB" w:rsidRDefault="001E2398" w:rsidP="006A6F7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1E2398" w:rsidRPr="00B63CEB" w14:paraId="63265ABE" w14:textId="77777777" w:rsidTr="006A6F78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F52D52B" w14:textId="77777777" w:rsidR="001E2398" w:rsidRPr="00B63CEB" w:rsidRDefault="001E2398" w:rsidP="006A6F78">
            <w:pPr>
              <w:suppressAutoHyphens w:val="0"/>
              <w:spacing w:before="120" w:after="120"/>
              <w:ind w:left="360"/>
              <w:jc w:val="center"/>
              <w:rPr>
                <w:rFonts w:ascii="Arial Narrow" w:hAnsi="Arial Narrow"/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/>
          </w:tcPr>
          <w:p w14:paraId="77C8886B" w14:textId="77777777" w:rsidR="001E2398" w:rsidRPr="00B63CEB" w:rsidRDefault="001E2398" w:rsidP="006A6F78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B63CEB">
              <w:rPr>
                <w:rFonts w:ascii="Arial Narrow" w:hAnsi="Arial Narrow"/>
                <w:b/>
                <w:caps/>
                <w:color w:val="000000" w:themeColor="text1"/>
              </w:rPr>
              <w:t>WYMAGANIA OGÓLNE</w:t>
            </w:r>
          </w:p>
        </w:tc>
      </w:tr>
      <w:tr w:rsidR="001E2398" w:rsidRPr="00B63CEB" w14:paraId="6EB6F83E" w14:textId="77777777" w:rsidTr="006A6F78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14:paraId="51741E30" w14:textId="77777777" w:rsidR="001E2398" w:rsidRPr="00B63CEB" w:rsidRDefault="001E2398" w:rsidP="006A6F78">
            <w:pPr>
              <w:pStyle w:val="NormalnyWeb"/>
              <w:spacing w:line="276" w:lineRule="auto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811F8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RAMA</w:t>
            </w:r>
          </w:p>
        </w:tc>
      </w:tr>
      <w:tr w:rsidR="001E2398" w:rsidRPr="00B63CEB" w14:paraId="176056B1" w14:textId="77777777" w:rsidTr="006A6F78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CE0BB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283F" w14:textId="77777777" w:rsidR="001E2398" w:rsidRPr="00D811F8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D811F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Hak typu </w:t>
            </w:r>
            <w:proofErr w:type="spellStart"/>
            <w:r w:rsidRPr="00D811F8">
              <w:rPr>
                <w:rFonts w:ascii="Arial Narrow" w:hAnsi="Arial Narrow" w:cs="Calibri"/>
                <w:color w:val="000000"/>
                <w:sz w:val="20"/>
                <w:szCs w:val="20"/>
              </w:rPr>
              <w:t>Deaver</w:t>
            </w:r>
            <w:proofErr w:type="spellEnd"/>
            <w:r w:rsidRPr="00D811F8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wym. 7.6cm x 26.7cm, ruchomy w płaszczyźnie poziomej, jednoczęściowy, nierozbieralny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– 1 szt.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82C935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EE0000"/>
                <w:sz w:val="20"/>
                <w:szCs w:val="20"/>
              </w:rPr>
            </w:pPr>
            <w:r w:rsidRPr="00BC7AE0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6DEBAB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EF6CACD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CCEDF7C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6E2768CB" w14:textId="77777777" w:rsidTr="006A6F78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65EA7214" w14:textId="77777777" w:rsidR="001E2398" w:rsidRPr="00B63CEB" w:rsidRDefault="001E2398" w:rsidP="006A6F78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B63CEB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1E2398" w:rsidRPr="00B63CEB" w14:paraId="2C31E238" w14:textId="77777777" w:rsidTr="006A6F78">
        <w:trPr>
          <w:cantSplit/>
          <w:trHeight w:val="224"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C136D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3B28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Okres gwarancji min. 24 miesiące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911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792691B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6D71908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E83B26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0FEC7303" w14:textId="77777777" w:rsidTr="006A6F78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047C7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5112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E6B8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7F48101C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A9EF843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FA6E002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2062A95F" w14:textId="77777777" w:rsidTr="006A6F78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04FC19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4C42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5F83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3B36EEC5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572CEA9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06F1417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7A5ECFB5" w14:textId="77777777" w:rsidTr="006A6F78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87463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A965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60B4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3B2AD180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4B3FBEE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D4D0E6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6FB89221" w14:textId="77777777" w:rsidTr="006A6F78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34FE3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7820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5A76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4BE03E01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4B77DBC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5F792D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582123B3" w14:textId="77777777" w:rsidTr="006A6F78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AF394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2459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2AEC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A45693F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3E34146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04BD46C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E2398" w:rsidRPr="00B63CEB" w14:paraId="56F385A2" w14:textId="77777777" w:rsidTr="006A6F78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37C85" w14:textId="77777777" w:rsidR="001E2398" w:rsidRPr="00B63CEB" w:rsidRDefault="001E2398" w:rsidP="006A6F7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C2C6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F234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2530B1A6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81BF16A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094D9E" w14:textId="77777777" w:rsidR="001E2398" w:rsidRPr="00B63CEB" w:rsidRDefault="001E2398" w:rsidP="006A6F7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14:paraId="575A6C85" w14:textId="77777777" w:rsidR="001E2398" w:rsidRPr="00B63CEB" w:rsidRDefault="001E2398" w:rsidP="001E239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43020DE5" w14:textId="77777777" w:rsidR="001E2398" w:rsidRPr="00B63CEB" w:rsidRDefault="001E2398" w:rsidP="00212E42">
      <w:pPr>
        <w:numPr>
          <w:ilvl w:val="0"/>
          <w:numId w:val="9"/>
        </w:numPr>
        <w:tabs>
          <w:tab w:val="left" w:pos="142"/>
        </w:tabs>
        <w:spacing w:before="120"/>
        <w:ind w:left="709" w:hanging="993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 xml:space="preserve">Producent : ...............................................................  </w:t>
      </w:r>
    </w:p>
    <w:p w14:paraId="40DBF364" w14:textId="77777777" w:rsidR="001E2398" w:rsidRPr="00B63CEB" w:rsidRDefault="001E2398" w:rsidP="00212E42">
      <w:pPr>
        <w:numPr>
          <w:ilvl w:val="0"/>
          <w:numId w:val="9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51151E11" w14:textId="77777777" w:rsidR="001E2398" w:rsidRPr="00B63CEB" w:rsidRDefault="001E2398" w:rsidP="00212E42">
      <w:pPr>
        <w:numPr>
          <w:ilvl w:val="0"/>
          <w:numId w:val="9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322F4ABE" w14:textId="77777777" w:rsidR="001E2398" w:rsidRPr="00B63CEB" w:rsidRDefault="001E2398" w:rsidP="00212E42">
      <w:pPr>
        <w:numPr>
          <w:ilvl w:val="0"/>
          <w:numId w:val="9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5B532952" w14:textId="77777777" w:rsidR="001E2398" w:rsidRPr="00B63CEB" w:rsidRDefault="001E2398" w:rsidP="00212E42">
      <w:pPr>
        <w:numPr>
          <w:ilvl w:val="0"/>
          <w:numId w:val="9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B63CEB">
        <w:rPr>
          <w:rFonts w:ascii="Arial Narrow" w:hAnsi="Arial Narrow"/>
          <w:bCs/>
          <w:color w:val="000000" w:themeColor="text1"/>
        </w:rPr>
        <w:t>Okres gwarancji wynosi (min. 24 miesiące) :................ miesiące (słownie: .................................... m-ce) na urządzenia</w:t>
      </w:r>
    </w:p>
    <w:p w14:paraId="206527E0" w14:textId="77777777" w:rsidR="001E2398" w:rsidRPr="00B63CEB" w:rsidRDefault="001E2398" w:rsidP="00212E42">
      <w:pPr>
        <w:numPr>
          <w:ilvl w:val="0"/>
          <w:numId w:val="9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B63CEB">
        <w:rPr>
          <w:rFonts w:ascii="Arial Narrow" w:hAnsi="Arial Narrow"/>
          <w:bCs/>
          <w:color w:val="000000" w:themeColor="text1"/>
        </w:rPr>
        <w:t>Oświadczamy, że:</w:t>
      </w:r>
    </w:p>
    <w:p w14:paraId="63B7843B" w14:textId="77777777" w:rsidR="001E2398" w:rsidRPr="00B63CEB" w:rsidRDefault="001E2398" w:rsidP="001E239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1258ACB2" w14:textId="77777777" w:rsidR="001E2398" w:rsidRPr="00B63CEB" w:rsidRDefault="001E2398" w:rsidP="001E239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6EE5D34C" w14:textId="77777777" w:rsidR="001E2398" w:rsidRPr="00B63CEB" w:rsidRDefault="001E2398" w:rsidP="001E239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01E7F204" w14:textId="77777777" w:rsidR="001E2398" w:rsidRPr="00B63CEB" w:rsidRDefault="001E2398" w:rsidP="001E239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3A3C2A0B" w14:textId="77777777" w:rsidR="001E2398" w:rsidRPr="00B63CEB" w:rsidRDefault="001E2398" w:rsidP="001E239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3125B061" w14:textId="77777777" w:rsidR="001E2398" w:rsidRPr="00B63CEB" w:rsidRDefault="001E2398" w:rsidP="001E239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ostatni przegląd w ostatnim miesiącu gwarancji</w:t>
      </w:r>
    </w:p>
    <w:p w14:paraId="54B731F8" w14:textId="4379EB5B" w:rsidR="001E2398" w:rsidRPr="00212E42" w:rsidRDefault="001E2398" w:rsidP="001E239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inne (jeśli dotyczy): ................................................................................................</w:t>
      </w:r>
    </w:p>
    <w:p w14:paraId="1304D1AF" w14:textId="77777777" w:rsidR="001E2398" w:rsidRPr="00B63CEB" w:rsidRDefault="001E2398" w:rsidP="001E2398">
      <w:pPr>
        <w:ind w:left="5664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……………………………………………</w:t>
      </w:r>
    </w:p>
    <w:p w14:paraId="3AECF134" w14:textId="77777777" w:rsidR="001E2398" w:rsidRPr="00B63CEB" w:rsidRDefault="001E2398" w:rsidP="001E2398">
      <w:pPr>
        <w:ind w:left="5664"/>
        <w:jc w:val="both"/>
        <w:rPr>
          <w:rFonts w:ascii="Arial Narrow" w:hAnsi="Arial Narrow"/>
          <w:color w:val="000000" w:themeColor="text1"/>
        </w:rPr>
      </w:pPr>
      <w:r w:rsidRPr="00B63CEB">
        <w:rPr>
          <w:rFonts w:ascii="Arial Narrow" w:hAnsi="Arial Narrow"/>
          <w:color w:val="000000" w:themeColor="text1"/>
        </w:rPr>
        <w:t>Data i podpis Wykonawcy</w:t>
      </w:r>
    </w:p>
    <w:p w14:paraId="199C38A7" w14:textId="77777777" w:rsidR="00AD1BF8" w:rsidRPr="00B63CEB" w:rsidRDefault="00AD1BF8" w:rsidP="001E2398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sectPr w:rsidR="00AD1BF8" w:rsidRPr="00B63CEB" w:rsidSect="001625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27931" w14:textId="77777777" w:rsidR="00BE21AC" w:rsidRDefault="00BE21AC" w:rsidP="00BE21AC">
      <w:r>
        <w:separator/>
      </w:r>
    </w:p>
  </w:endnote>
  <w:endnote w:type="continuationSeparator" w:id="0">
    <w:p w14:paraId="2C679C40" w14:textId="77777777" w:rsidR="00BE21AC" w:rsidRDefault="00BE21AC" w:rsidP="00BE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28D2C" w14:textId="77777777" w:rsidR="00BE21AC" w:rsidRDefault="00BE21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D26D4" w14:textId="77777777" w:rsidR="00BE21AC" w:rsidRDefault="00BE21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567B0" w14:textId="77777777" w:rsidR="00BE21AC" w:rsidRDefault="00BE21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48BAA" w14:textId="77777777" w:rsidR="00BE21AC" w:rsidRDefault="00BE21AC" w:rsidP="00BE21AC">
      <w:r>
        <w:separator/>
      </w:r>
    </w:p>
  </w:footnote>
  <w:footnote w:type="continuationSeparator" w:id="0">
    <w:p w14:paraId="63C6AC9B" w14:textId="77777777" w:rsidR="00BE21AC" w:rsidRDefault="00BE21AC" w:rsidP="00BE2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94F9E" w14:textId="77777777" w:rsidR="00BE21AC" w:rsidRDefault="00BE21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80FE" w14:textId="7035345F" w:rsidR="00BE21AC" w:rsidRDefault="00BE21AC" w:rsidP="00BE21AC">
    <w:pPr>
      <w:pStyle w:val="Nagwek"/>
      <w:jc w:val="center"/>
    </w:pPr>
    <w:r>
      <w:rPr>
        <w:noProof/>
      </w:rPr>
      <w:drawing>
        <wp:inline distT="0" distB="0" distL="0" distR="0" wp14:anchorId="4427055E" wp14:editId="014255AA">
          <wp:extent cx="5760720" cy="576292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D3779" w14:textId="77777777" w:rsidR="00BE21AC" w:rsidRDefault="00BE21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B5074C3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5155C24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DFA026A"/>
    <w:multiLevelType w:val="hybridMultilevel"/>
    <w:tmpl w:val="CC16EF1A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94D48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18C3FF6"/>
    <w:multiLevelType w:val="hybridMultilevel"/>
    <w:tmpl w:val="09AC7818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F5852"/>
    <w:multiLevelType w:val="hybridMultilevel"/>
    <w:tmpl w:val="028894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1F348D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881090311">
    <w:abstractNumId w:val="0"/>
  </w:num>
  <w:num w:numId="2" w16cid:durableId="1985891935">
    <w:abstractNumId w:val="6"/>
  </w:num>
  <w:num w:numId="3" w16cid:durableId="1152673186">
    <w:abstractNumId w:val="7"/>
  </w:num>
  <w:num w:numId="4" w16cid:durableId="1480734058">
    <w:abstractNumId w:val="10"/>
  </w:num>
  <w:num w:numId="5" w16cid:durableId="156121020">
    <w:abstractNumId w:val="9"/>
  </w:num>
  <w:num w:numId="6" w16cid:durableId="1399327504">
    <w:abstractNumId w:val="11"/>
  </w:num>
  <w:num w:numId="7" w16cid:durableId="766652227">
    <w:abstractNumId w:val="12"/>
  </w:num>
  <w:num w:numId="8" w16cid:durableId="1047487969">
    <w:abstractNumId w:val="13"/>
  </w:num>
  <w:num w:numId="9" w16cid:durableId="45078921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765F"/>
    <w:rsid w:val="0002487B"/>
    <w:rsid w:val="00041B1E"/>
    <w:rsid w:val="00041FC1"/>
    <w:rsid w:val="00084FFC"/>
    <w:rsid w:val="0008716B"/>
    <w:rsid w:val="00097879"/>
    <w:rsid w:val="000C1226"/>
    <w:rsid w:val="000C2629"/>
    <w:rsid w:val="00162530"/>
    <w:rsid w:val="001A50EF"/>
    <w:rsid w:val="001B09A8"/>
    <w:rsid w:val="001B4E68"/>
    <w:rsid w:val="001B55FD"/>
    <w:rsid w:val="001C122C"/>
    <w:rsid w:val="001C4DC8"/>
    <w:rsid w:val="001E2398"/>
    <w:rsid w:val="001E6663"/>
    <w:rsid w:val="00204C72"/>
    <w:rsid w:val="00212E42"/>
    <w:rsid w:val="00217F5C"/>
    <w:rsid w:val="00223F55"/>
    <w:rsid w:val="00231A99"/>
    <w:rsid w:val="0023365A"/>
    <w:rsid w:val="002653FB"/>
    <w:rsid w:val="00273C82"/>
    <w:rsid w:val="002A17DC"/>
    <w:rsid w:val="002A45BD"/>
    <w:rsid w:val="002A7F6A"/>
    <w:rsid w:val="002C1FA6"/>
    <w:rsid w:val="002C7E60"/>
    <w:rsid w:val="002D2FCB"/>
    <w:rsid w:val="002E36BD"/>
    <w:rsid w:val="002F2336"/>
    <w:rsid w:val="0030082E"/>
    <w:rsid w:val="003074D5"/>
    <w:rsid w:val="00337631"/>
    <w:rsid w:val="00355293"/>
    <w:rsid w:val="0036262F"/>
    <w:rsid w:val="00365DEA"/>
    <w:rsid w:val="00374089"/>
    <w:rsid w:val="003A0744"/>
    <w:rsid w:val="003D78BE"/>
    <w:rsid w:val="003F22C2"/>
    <w:rsid w:val="003F4755"/>
    <w:rsid w:val="003F563C"/>
    <w:rsid w:val="0042794A"/>
    <w:rsid w:val="00434029"/>
    <w:rsid w:val="0046220E"/>
    <w:rsid w:val="0048319A"/>
    <w:rsid w:val="00486C01"/>
    <w:rsid w:val="004D6A1C"/>
    <w:rsid w:val="004F6661"/>
    <w:rsid w:val="00501539"/>
    <w:rsid w:val="00510A0E"/>
    <w:rsid w:val="00540AD8"/>
    <w:rsid w:val="0057005D"/>
    <w:rsid w:val="005704C8"/>
    <w:rsid w:val="00576656"/>
    <w:rsid w:val="00586E10"/>
    <w:rsid w:val="00590733"/>
    <w:rsid w:val="00591A2F"/>
    <w:rsid w:val="00591E41"/>
    <w:rsid w:val="00595D1E"/>
    <w:rsid w:val="005B5E08"/>
    <w:rsid w:val="005B6FE1"/>
    <w:rsid w:val="005C30F6"/>
    <w:rsid w:val="005D7262"/>
    <w:rsid w:val="005E271B"/>
    <w:rsid w:val="005E3418"/>
    <w:rsid w:val="005E3914"/>
    <w:rsid w:val="005F100F"/>
    <w:rsid w:val="005F1E1D"/>
    <w:rsid w:val="005F493C"/>
    <w:rsid w:val="00613BAA"/>
    <w:rsid w:val="00622158"/>
    <w:rsid w:val="00632680"/>
    <w:rsid w:val="006412A4"/>
    <w:rsid w:val="00643467"/>
    <w:rsid w:val="006565D3"/>
    <w:rsid w:val="00657461"/>
    <w:rsid w:val="00673F88"/>
    <w:rsid w:val="006C7098"/>
    <w:rsid w:val="006C7BA4"/>
    <w:rsid w:val="006D5FB1"/>
    <w:rsid w:val="006D6736"/>
    <w:rsid w:val="006E5523"/>
    <w:rsid w:val="006E580F"/>
    <w:rsid w:val="00704F10"/>
    <w:rsid w:val="00726803"/>
    <w:rsid w:val="00730260"/>
    <w:rsid w:val="00731CEF"/>
    <w:rsid w:val="00745419"/>
    <w:rsid w:val="00760360"/>
    <w:rsid w:val="00763BE7"/>
    <w:rsid w:val="00765F77"/>
    <w:rsid w:val="007769B5"/>
    <w:rsid w:val="007A22DF"/>
    <w:rsid w:val="007B7874"/>
    <w:rsid w:val="007C62F7"/>
    <w:rsid w:val="007C6B12"/>
    <w:rsid w:val="007E22D8"/>
    <w:rsid w:val="007E518A"/>
    <w:rsid w:val="007E6CB6"/>
    <w:rsid w:val="007F33A4"/>
    <w:rsid w:val="007F4921"/>
    <w:rsid w:val="007F5A75"/>
    <w:rsid w:val="00800663"/>
    <w:rsid w:val="008014B4"/>
    <w:rsid w:val="008027ED"/>
    <w:rsid w:val="00807942"/>
    <w:rsid w:val="008166B6"/>
    <w:rsid w:val="00832716"/>
    <w:rsid w:val="0084504A"/>
    <w:rsid w:val="008546FE"/>
    <w:rsid w:val="00857B8B"/>
    <w:rsid w:val="00861A0F"/>
    <w:rsid w:val="008804D0"/>
    <w:rsid w:val="00885E04"/>
    <w:rsid w:val="00893D1E"/>
    <w:rsid w:val="008B08D0"/>
    <w:rsid w:val="008B3DEB"/>
    <w:rsid w:val="008B712B"/>
    <w:rsid w:val="008C5BE5"/>
    <w:rsid w:val="008D5334"/>
    <w:rsid w:val="008F54E5"/>
    <w:rsid w:val="009173A9"/>
    <w:rsid w:val="009328F3"/>
    <w:rsid w:val="009354A8"/>
    <w:rsid w:val="00937BC1"/>
    <w:rsid w:val="00941F10"/>
    <w:rsid w:val="00942D90"/>
    <w:rsid w:val="00965B84"/>
    <w:rsid w:val="00967A0F"/>
    <w:rsid w:val="00981759"/>
    <w:rsid w:val="009A0EC8"/>
    <w:rsid w:val="009A3B5E"/>
    <w:rsid w:val="009C3898"/>
    <w:rsid w:val="009E5C16"/>
    <w:rsid w:val="009F6DF0"/>
    <w:rsid w:val="009F7527"/>
    <w:rsid w:val="00A00E7A"/>
    <w:rsid w:val="00A076D0"/>
    <w:rsid w:val="00A16712"/>
    <w:rsid w:val="00A27B48"/>
    <w:rsid w:val="00A42088"/>
    <w:rsid w:val="00A61056"/>
    <w:rsid w:val="00A61B25"/>
    <w:rsid w:val="00A808C6"/>
    <w:rsid w:val="00A83DD8"/>
    <w:rsid w:val="00A900E6"/>
    <w:rsid w:val="00A91C4A"/>
    <w:rsid w:val="00A9468A"/>
    <w:rsid w:val="00AA55EB"/>
    <w:rsid w:val="00AB0D05"/>
    <w:rsid w:val="00AB54C4"/>
    <w:rsid w:val="00AC51D0"/>
    <w:rsid w:val="00AD18B7"/>
    <w:rsid w:val="00AD1BF8"/>
    <w:rsid w:val="00B21165"/>
    <w:rsid w:val="00B40A01"/>
    <w:rsid w:val="00B63CEB"/>
    <w:rsid w:val="00B80D44"/>
    <w:rsid w:val="00B92E56"/>
    <w:rsid w:val="00B97516"/>
    <w:rsid w:val="00BB1715"/>
    <w:rsid w:val="00BB623B"/>
    <w:rsid w:val="00BE21AC"/>
    <w:rsid w:val="00BE787D"/>
    <w:rsid w:val="00C06DDF"/>
    <w:rsid w:val="00C20D36"/>
    <w:rsid w:val="00C56841"/>
    <w:rsid w:val="00C66A6E"/>
    <w:rsid w:val="00C86817"/>
    <w:rsid w:val="00C87E56"/>
    <w:rsid w:val="00C90B00"/>
    <w:rsid w:val="00C90C87"/>
    <w:rsid w:val="00C91E02"/>
    <w:rsid w:val="00C96519"/>
    <w:rsid w:val="00CC129B"/>
    <w:rsid w:val="00CD6BE8"/>
    <w:rsid w:val="00CE2BEE"/>
    <w:rsid w:val="00D25CBE"/>
    <w:rsid w:val="00D2670C"/>
    <w:rsid w:val="00D2705C"/>
    <w:rsid w:val="00D333B5"/>
    <w:rsid w:val="00D517E2"/>
    <w:rsid w:val="00D811F8"/>
    <w:rsid w:val="00DC6EEF"/>
    <w:rsid w:val="00DC7A40"/>
    <w:rsid w:val="00DD0A83"/>
    <w:rsid w:val="00DD136C"/>
    <w:rsid w:val="00DE438C"/>
    <w:rsid w:val="00DE528C"/>
    <w:rsid w:val="00E06853"/>
    <w:rsid w:val="00E13CCA"/>
    <w:rsid w:val="00E33C13"/>
    <w:rsid w:val="00E3653B"/>
    <w:rsid w:val="00E36BA2"/>
    <w:rsid w:val="00E415AC"/>
    <w:rsid w:val="00E45A04"/>
    <w:rsid w:val="00E6252B"/>
    <w:rsid w:val="00E763BE"/>
    <w:rsid w:val="00ED5682"/>
    <w:rsid w:val="00EE39EE"/>
    <w:rsid w:val="00F0272B"/>
    <w:rsid w:val="00F0419F"/>
    <w:rsid w:val="00F047D0"/>
    <w:rsid w:val="00F065BD"/>
    <w:rsid w:val="00F06C8E"/>
    <w:rsid w:val="00F21A3E"/>
    <w:rsid w:val="00F47606"/>
    <w:rsid w:val="00F749D8"/>
    <w:rsid w:val="00F95071"/>
    <w:rsid w:val="00FA5A4E"/>
    <w:rsid w:val="00FB1383"/>
    <w:rsid w:val="00FB652E"/>
    <w:rsid w:val="00FC366C"/>
    <w:rsid w:val="00FD5987"/>
    <w:rsid w:val="00FE5C52"/>
    <w:rsid w:val="00FF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6C0A"/>
  <w15:docId w15:val="{99F36E41-F16D-439B-9C91-C3E0E9CF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7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ListLabel12">
    <w:name w:val="ListLabel 12"/>
    <w:qFormat/>
    <w:rsid w:val="002A45B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1530</Words>
  <Characters>9185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Aleksandra Woźniak</cp:lastModifiedBy>
  <cp:revision>13</cp:revision>
  <cp:lastPrinted>2022-10-28T07:04:00Z</cp:lastPrinted>
  <dcterms:created xsi:type="dcterms:W3CDTF">2025-04-02T20:44:00Z</dcterms:created>
  <dcterms:modified xsi:type="dcterms:W3CDTF">2026-03-10T12:16:00Z</dcterms:modified>
</cp:coreProperties>
</file>